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8AF89" w14:textId="05FCC6FA" w:rsidR="008115E6" w:rsidRPr="005B475B" w:rsidRDefault="007E0A98">
      <w:pPr>
        <w:spacing w:before="27"/>
        <w:ind w:left="502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PERSONA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INFORM</w:t>
      </w:r>
      <w:r w:rsidRPr="005B475B">
        <w:rPr>
          <w:rFonts w:asciiTheme="minorHAnsi" w:eastAsia="Arial" w:hAnsiTheme="minorHAnsi" w:cstheme="minorHAnsi"/>
          <w:spacing w:val="-20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TIO</w:t>
      </w:r>
      <w:r w:rsidRPr="005B475B">
        <w:rPr>
          <w:rFonts w:asciiTheme="minorHAnsi" w:eastAsia="Arial" w:hAnsiTheme="minorHAnsi" w:cstheme="minorHAnsi"/>
          <w:sz w:val="22"/>
          <w:szCs w:val="22"/>
        </w:rPr>
        <w:t xml:space="preserve">N    </w:t>
      </w:r>
      <w:r w:rsidRPr="005B475B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="005B475B">
        <w:rPr>
          <w:rFonts w:ascii="Calibri" w:hAnsi="Calibri" w:cs="Calibri"/>
          <w:sz w:val="22"/>
          <w:szCs w:val="22"/>
        </w:rPr>
        <w:t>Muhammad Wickens</w:t>
      </w:r>
    </w:p>
    <w:p w14:paraId="16930E9D" w14:textId="77777777" w:rsidR="008115E6" w:rsidRPr="005B475B" w:rsidRDefault="007E0A98">
      <w:pPr>
        <w:spacing w:before="25" w:line="420" w:lineRule="exact"/>
        <w:ind w:left="732" w:right="76" w:firstLine="242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OR</w:t>
      </w:r>
      <w:r w:rsidRPr="005B475B">
        <w:rPr>
          <w:rFonts w:asciiTheme="minorHAnsi" w:eastAsia="Arial" w:hAnsiTheme="minorHAnsi" w:cstheme="minorHAnsi"/>
          <w:sz w:val="22"/>
          <w:szCs w:val="22"/>
        </w:rPr>
        <w:t>K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EXPERIENC</w:t>
      </w:r>
      <w:r w:rsidRPr="005B475B">
        <w:rPr>
          <w:rFonts w:asciiTheme="minorHAnsi" w:eastAsia="Arial" w:hAnsiTheme="minorHAnsi" w:cstheme="minorHAnsi"/>
          <w:sz w:val="22"/>
          <w:szCs w:val="22"/>
        </w:rPr>
        <w:t xml:space="preserve">E     </w:t>
      </w:r>
      <w:r w:rsidRPr="005B475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="005B475B" w:rsidRPr="005B475B">
        <w:rPr>
          <w:rFonts w:asciiTheme="minorHAnsi" w:hAnsiTheme="minorHAnsi" w:cstheme="minorHAnsi"/>
          <w:sz w:val="22"/>
          <w:szCs w:val="22"/>
        </w:rPr>
        <w:pict w14:anchorId="1568A3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75pt;height:6.7pt">
            <v:imagedata r:id="rId7" o:title=""/>
          </v:shape>
        </w:pict>
      </w:r>
      <w:r w:rsidRPr="005B475B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Sept</w:t>
      </w:r>
      <w:r w:rsidRPr="005B475B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2007–Pres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t    </w:t>
      </w:r>
      <w:r w:rsidRPr="005B475B">
        <w:rPr>
          <w:rFonts w:asciiTheme="minorHAnsi" w:eastAsia="Arial" w:hAnsiTheme="minorHAnsi" w:cstheme="minorHAnsi"/>
          <w:spacing w:val="40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ec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aceu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ce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22A44978" w14:textId="77777777" w:rsidR="008115E6" w:rsidRPr="005B475B" w:rsidRDefault="007E0A98">
      <w:pPr>
        <w:spacing w:before="18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Minist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Healt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13A34F6C" w14:textId="77777777" w:rsidR="008115E6" w:rsidRPr="005B475B" w:rsidRDefault="008115E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B2A9901" w14:textId="77777777" w:rsidR="008115E6" w:rsidRPr="005B475B" w:rsidRDefault="007E0A98">
      <w:pPr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Manage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ad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inistratio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al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depart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aceutica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Service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includin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z w:val="22"/>
          <w:szCs w:val="22"/>
        </w:rPr>
        <w:t>:</w:t>
      </w:r>
    </w:p>
    <w:p w14:paraId="2C3CB31A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Dru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regulato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</w:p>
    <w:p w14:paraId="2FAFAA1D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Dru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Procur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011DE0D2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acovigilanc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</w:p>
    <w:p w14:paraId="72469A4C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Inspectorat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bot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Publi</w:t>
      </w:r>
      <w:r w:rsidRPr="005B475B">
        <w:rPr>
          <w:rFonts w:asciiTheme="minorHAnsi" w:eastAsia="Arial" w:hAnsiTheme="minorHAnsi" w:cstheme="minorHAnsi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Privat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acie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199A56CA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GM</w:t>
      </w:r>
      <w:r w:rsidRPr="005B475B">
        <w:rPr>
          <w:rFonts w:asciiTheme="minorHAnsi" w:eastAsia="Arial" w:hAnsiTheme="minorHAnsi" w:cstheme="minorHAnsi"/>
          <w:spacing w:val="-30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GC</w:t>
      </w:r>
      <w:r w:rsidRPr="005B475B">
        <w:rPr>
          <w:rFonts w:asciiTheme="minorHAnsi" w:eastAsia="Arial" w:hAnsiTheme="minorHAnsi" w:cstheme="minorHAnsi"/>
          <w:spacing w:val="-30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GV</w:t>
      </w:r>
      <w:r w:rsidRPr="005B475B">
        <w:rPr>
          <w:rFonts w:asciiTheme="minorHAnsi" w:eastAsia="Arial" w:hAnsiTheme="minorHAnsi" w:cstheme="minorHAnsi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Inspectorat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</w:p>
    <w:p w14:paraId="51004817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Dru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Pricin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</w:p>
    <w:p w14:paraId="12DA89DA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Clinica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</w:p>
    <w:p w14:paraId="64E72E75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Registratio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acie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acist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13EE3C89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Lega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z w:val="22"/>
          <w:szCs w:val="22"/>
        </w:rPr>
        <w:t>&amp;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Poli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Depart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35951B2D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Medicine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registratio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contro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</w:p>
    <w:p w14:paraId="34406B29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Contro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Cosmetic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265BC742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F7EDC5" w14:textId="77777777" w:rsidR="008115E6" w:rsidRPr="005B475B" w:rsidRDefault="008115E6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27695A49" w14:textId="77777777" w:rsidR="008115E6" w:rsidRPr="005B475B" w:rsidRDefault="007E0A98">
      <w:pPr>
        <w:ind w:left="180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2003–20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0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7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0FB97372" w14:textId="77777777" w:rsidR="008115E6" w:rsidRPr="005B475B" w:rsidRDefault="007E0A98">
      <w:pPr>
        <w:spacing w:before="58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aceutica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Services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Minist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Healt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588E967B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2FE41E" w14:textId="77777777" w:rsidR="008115E6" w:rsidRPr="005B475B" w:rsidRDefault="008115E6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54F4144" w14:textId="77777777" w:rsidR="008115E6" w:rsidRPr="005B475B" w:rsidRDefault="007E0A98">
      <w:pPr>
        <w:ind w:left="180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1999–20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0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3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5C87BCF8" w14:textId="77777777" w:rsidR="008115E6" w:rsidRPr="005B475B" w:rsidRDefault="007E0A98">
      <w:pPr>
        <w:spacing w:before="58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aceutica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Services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Minist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Healt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5E696C2E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6804BE" w14:textId="77777777" w:rsidR="008115E6" w:rsidRPr="005B475B" w:rsidRDefault="008115E6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6A8AB34E" w14:textId="77777777" w:rsidR="008115E6" w:rsidRPr="005B475B" w:rsidRDefault="007E0A98">
      <w:pPr>
        <w:ind w:left="180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1995–19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9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9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Ni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ene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os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'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660D9FB6" w14:textId="77777777" w:rsidR="008115E6" w:rsidRPr="005B475B" w:rsidRDefault="007E0A98">
      <w:pPr>
        <w:spacing w:before="58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aceutica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Services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Minist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Healt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33B4E3EE" w14:textId="77777777" w:rsidR="008115E6" w:rsidRPr="005B475B" w:rsidRDefault="008115E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D9900FF" w14:textId="77777777" w:rsidR="008115E6" w:rsidRPr="005B475B" w:rsidRDefault="007E0A98">
      <w:pPr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Directo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Nicosi</w:t>
      </w:r>
      <w:r w:rsidRPr="005B475B">
        <w:rPr>
          <w:rFonts w:asciiTheme="minorHAnsi" w:eastAsia="Arial" w:hAnsiTheme="minorHAnsi" w:cstheme="minorHAnsi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Genera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Hospita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Depar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31C800D1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Founde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Directo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Clinica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Depar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ent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Nicosi</w:t>
      </w:r>
      <w:r w:rsidRPr="005B475B">
        <w:rPr>
          <w:rFonts w:asciiTheme="minorHAnsi" w:eastAsia="Arial" w:hAnsiTheme="minorHAnsi" w:cstheme="minorHAnsi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Genera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Hospita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</w:p>
    <w:p w14:paraId="60D42505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9D1B84" w14:textId="77777777" w:rsidR="008115E6" w:rsidRPr="005B475B" w:rsidRDefault="008115E6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735639B" w14:textId="77777777" w:rsidR="008115E6" w:rsidRPr="005B475B" w:rsidRDefault="007E0A98">
      <w:pPr>
        <w:ind w:left="180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1985–19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9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5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gu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163B042F" w14:textId="77777777" w:rsidR="008115E6" w:rsidRPr="005B475B" w:rsidRDefault="007E0A98">
      <w:pPr>
        <w:spacing w:before="58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aceutica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Services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Minist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Healt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711C2E80" w14:textId="77777777" w:rsidR="008115E6" w:rsidRPr="005B475B" w:rsidRDefault="008115E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130E3E0" w14:textId="77777777" w:rsidR="008115E6" w:rsidRPr="005B475B" w:rsidRDefault="007E0A98">
      <w:pPr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Dru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Regulato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Depar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aceutica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Services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Minist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Healt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</w:p>
    <w:p w14:paraId="2BA3007D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567568" w14:textId="77777777" w:rsidR="008115E6" w:rsidRPr="005B475B" w:rsidRDefault="008115E6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AE2E0E3" w14:textId="77777777" w:rsidR="008115E6" w:rsidRPr="005B475B" w:rsidRDefault="007E0A98">
      <w:pPr>
        <w:ind w:left="180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1985–19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8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6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2CDA3098" w14:textId="77777777" w:rsidR="008115E6" w:rsidRPr="005B475B" w:rsidRDefault="007E0A98">
      <w:pPr>
        <w:spacing w:before="56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Minist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Healt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4986FFAD" w14:textId="77777777" w:rsidR="008115E6" w:rsidRPr="005B475B" w:rsidRDefault="008115E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B0B5C20" w14:textId="77777777" w:rsidR="008115E6" w:rsidRPr="005B475B" w:rsidRDefault="007E0A98">
      <w:pPr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acis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charg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Kat</w:t>
      </w:r>
      <w:r w:rsidRPr="005B475B">
        <w:rPr>
          <w:rFonts w:asciiTheme="minorHAnsi" w:eastAsia="Arial" w:hAnsiTheme="minorHAnsi" w:cstheme="minorHAnsi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rgo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Rura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Healt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Cente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</w:p>
    <w:p w14:paraId="5DDA0E04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5899DB" w14:textId="77777777" w:rsidR="008115E6" w:rsidRPr="005B475B" w:rsidRDefault="008115E6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0F131757" w14:textId="77777777" w:rsidR="008115E6" w:rsidRPr="005B475B" w:rsidRDefault="007E0A98">
      <w:pPr>
        <w:ind w:left="180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1984–19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8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5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-r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eg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6A732198" w14:textId="77777777" w:rsidR="008115E6" w:rsidRPr="005B475B" w:rsidRDefault="007E0A98">
      <w:pPr>
        <w:spacing w:before="58" w:line="371" w:lineRule="auto"/>
        <w:ind w:left="2946" w:right="472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Brigha</w:t>
      </w:r>
      <w:r w:rsidRPr="005B475B">
        <w:rPr>
          <w:rFonts w:asciiTheme="minorHAnsi" w:eastAsia="Arial" w:hAnsiTheme="minorHAnsi" w:cstheme="minorHAnsi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z w:val="22"/>
          <w:szCs w:val="22"/>
        </w:rPr>
        <w:t>&amp;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n'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Hospita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Israe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Hospital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Harvar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Af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filiate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Hospita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(Unite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States</w:t>
      </w:r>
      <w:r w:rsidRPr="005B475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Pre-Registratio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acis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clinica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</w:p>
    <w:p w14:paraId="5DDCBEE0" w14:textId="77777777" w:rsidR="008115E6" w:rsidRPr="005B475B" w:rsidRDefault="008115E6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8937E79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67E5C3" w14:textId="77777777" w:rsidR="008115E6" w:rsidRPr="005B475B" w:rsidRDefault="007E0A98">
      <w:pPr>
        <w:ind w:left="180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lastRenderedPageBreak/>
        <w:t>1981–19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8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4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ns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p</w:t>
      </w:r>
    </w:p>
    <w:p w14:paraId="25E642C8" w14:textId="77777777" w:rsidR="008115E6" w:rsidRPr="005B475B" w:rsidRDefault="007E0A98">
      <w:pPr>
        <w:spacing w:before="56"/>
        <w:ind w:left="2946"/>
        <w:rPr>
          <w:rFonts w:asciiTheme="minorHAnsi" w:eastAsia="Arial" w:hAnsiTheme="minorHAnsi" w:cstheme="minorHAnsi"/>
          <w:sz w:val="22"/>
          <w:szCs w:val="22"/>
        </w:rPr>
        <w:sectPr w:rsidR="008115E6" w:rsidRPr="005B475B">
          <w:headerReference w:type="default" r:id="rId8"/>
          <w:footerReference w:type="default" r:id="rId9"/>
          <w:pgSz w:w="11900" w:h="16840"/>
          <w:pgMar w:top="1220" w:right="560" w:bottom="280" w:left="740" w:header="1030" w:footer="690" w:gutter="0"/>
          <w:pgNumType w:start="1"/>
          <w:cols w:space="720"/>
        </w:sect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Harvar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muni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Hospita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(Unite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States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0D9CBD70" w14:textId="77777777" w:rsidR="008115E6" w:rsidRPr="005B475B" w:rsidRDefault="008115E6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11C2FCD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62BB91" w14:textId="77777777" w:rsidR="008115E6" w:rsidRPr="005B475B" w:rsidRDefault="007E0A98">
      <w:pPr>
        <w:spacing w:before="37" w:line="200" w:lineRule="exact"/>
        <w:ind w:left="2946"/>
        <w:rPr>
          <w:rFonts w:asciiTheme="minorHAnsi" w:eastAsia="Arial" w:hAnsiTheme="minorHAnsi" w:cstheme="minorHAnsi"/>
          <w:sz w:val="22"/>
          <w:szCs w:val="22"/>
        </w:rPr>
        <w:sectPr w:rsidR="008115E6" w:rsidRPr="005B475B">
          <w:headerReference w:type="default" r:id="rId10"/>
          <w:pgSz w:w="11900" w:h="16840"/>
          <w:pgMar w:top="1300" w:right="560" w:bottom="280" w:left="740" w:header="852" w:footer="690" w:gutter="0"/>
          <w:cols w:space="720"/>
        </w:sectPr>
      </w:pP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Clinica</w:t>
      </w: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</w:p>
    <w:p w14:paraId="03C27954" w14:textId="77777777" w:rsidR="008115E6" w:rsidRPr="005B475B" w:rsidRDefault="008115E6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6B54236" w14:textId="77777777" w:rsidR="008115E6" w:rsidRPr="005B475B" w:rsidRDefault="007E0A98">
      <w:pPr>
        <w:spacing w:line="420" w:lineRule="atLeast"/>
        <w:ind w:left="503" w:hanging="13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EDUC</w:t>
      </w:r>
      <w:r w:rsidRPr="005B475B">
        <w:rPr>
          <w:rFonts w:asciiTheme="minorHAnsi" w:eastAsia="Arial" w:hAnsiTheme="minorHAnsi" w:cstheme="minorHAnsi"/>
          <w:spacing w:val="-20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TRAININ</w:t>
      </w:r>
      <w:r w:rsidRPr="005B475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Sept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1980–Dece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</w:p>
    <w:p w14:paraId="02BA0263" w14:textId="77777777" w:rsidR="008115E6" w:rsidRPr="005B475B" w:rsidRDefault="007E0A98">
      <w:pPr>
        <w:spacing w:before="1"/>
        <w:ind w:right="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198</w:t>
      </w:r>
      <w:r w:rsidRPr="005B475B">
        <w:rPr>
          <w:rFonts w:asciiTheme="minorHAnsi" w:eastAsia="Arial" w:hAnsiTheme="minorHAnsi" w:cstheme="minorHAnsi"/>
          <w:sz w:val="22"/>
          <w:szCs w:val="22"/>
        </w:rPr>
        <w:t>4</w:t>
      </w:r>
    </w:p>
    <w:p w14:paraId="34FA519A" w14:textId="77777777" w:rsidR="008115E6" w:rsidRPr="005B475B" w:rsidRDefault="007E0A9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B475B">
        <w:rPr>
          <w:rFonts w:asciiTheme="minorHAnsi" w:hAnsiTheme="minorHAnsi" w:cstheme="minorHAnsi"/>
          <w:sz w:val="22"/>
          <w:szCs w:val="22"/>
        </w:rPr>
        <w:br w:type="column"/>
      </w:r>
    </w:p>
    <w:p w14:paraId="02195F49" w14:textId="77777777" w:rsidR="008115E6" w:rsidRPr="005B475B" w:rsidRDefault="008115E6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226931F0" w14:textId="77777777" w:rsidR="008115E6" w:rsidRPr="005B475B" w:rsidRDefault="007E0A98">
      <w:pPr>
        <w:ind w:left="2"/>
        <w:rPr>
          <w:rFonts w:asciiTheme="minorHAnsi" w:hAnsiTheme="minorHAnsi" w:cstheme="minorHAnsi"/>
          <w:sz w:val="22"/>
          <w:szCs w:val="22"/>
        </w:rPr>
      </w:pPr>
      <w:r w:rsidRPr="005B475B">
        <w:rPr>
          <w:rFonts w:asciiTheme="minorHAnsi" w:hAnsiTheme="minorHAnsi" w:cstheme="minorHAnsi"/>
          <w:sz w:val="22"/>
          <w:szCs w:val="22"/>
        </w:rPr>
        <w:pict w14:anchorId="6A454454">
          <v:shape id="_x0000_i1026" type="#_x0000_t75" style="width:376.75pt;height:6.7pt">
            <v:imagedata r:id="rId7" o:title=""/>
          </v:shape>
        </w:pict>
      </w:r>
    </w:p>
    <w:p w14:paraId="38AD836E" w14:textId="77777777" w:rsidR="008115E6" w:rsidRPr="005B475B" w:rsidRDefault="008115E6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7397E920" w14:textId="77777777" w:rsidR="008115E6" w:rsidRPr="005B475B" w:rsidRDefault="007E0A98">
      <w:pPr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BS</w:t>
      </w:r>
      <w:r w:rsidRPr="005B475B">
        <w:rPr>
          <w:rFonts w:asciiTheme="minorHAnsi" w:eastAsia="Arial" w:hAnsiTheme="minorHAnsi" w:cstheme="minorHAnsi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</w:p>
    <w:p w14:paraId="25D76C7C" w14:textId="77777777" w:rsidR="008115E6" w:rsidRPr="005B475B" w:rsidRDefault="007E0A98">
      <w:pPr>
        <w:spacing w:before="5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Massachusett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Colleg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Allie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Healt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Sciences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Bosto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(Unite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States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54698E43" w14:textId="77777777" w:rsidR="008115E6" w:rsidRPr="005B475B" w:rsidRDefault="008115E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0838989" w14:textId="77777777" w:rsidR="008115E6" w:rsidRPr="005B475B" w:rsidRDefault="007E0A98">
      <w:pPr>
        <w:spacing w:line="200" w:lineRule="exact"/>
        <w:rPr>
          <w:rFonts w:asciiTheme="minorHAnsi" w:eastAsia="Arial" w:hAnsiTheme="minorHAnsi" w:cstheme="minorHAnsi"/>
          <w:sz w:val="22"/>
          <w:szCs w:val="22"/>
        </w:rPr>
        <w:sectPr w:rsidR="008115E6" w:rsidRPr="005B475B">
          <w:type w:val="continuous"/>
          <w:pgSz w:w="11900" w:h="16840"/>
          <w:pgMar w:top="1220" w:right="560" w:bottom="280" w:left="740" w:header="720" w:footer="720" w:gutter="0"/>
          <w:cols w:num="2" w:space="720" w:equalWidth="0">
            <w:col w:w="2664" w:space="282"/>
            <w:col w:w="7654"/>
          </w:cols>
        </w:sectPr>
      </w:pP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</w:p>
    <w:p w14:paraId="01404DE0" w14:textId="77777777" w:rsidR="008115E6" w:rsidRPr="005B475B" w:rsidRDefault="008115E6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1AF83CA8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8115E6" w:rsidRPr="005B475B">
          <w:type w:val="continuous"/>
          <w:pgSz w:w="11900" w:h="16840"/>
          <w:pgMar w:top="1220" w:right="560" w:bottom="280" w:left="740" w:header="720" w:footer="720" w:gutter="0"/>
          <w:cols w:space="720"/>
        </w:sectPr>
      </w:pPr>
    </w:p>
    <w:p w14:paraId="403BA7F0" w14:textId="77777777" w:rsidR="008115E6" w:rsidRPr="005B475B" w:rsidRDefault="007E0A98">
      <w:pPr>
        <w:spacing w:before="61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Sept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1988–Sep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</w:p>
    <w:p w14:paraId="4BA67C4A" w14:textId="77777777" w:rsidR="008115E6" w:rsidRPr="005B475B" w:rsidRDefault="007E0A98">
      <w:pPr>
        <w:spacing w:line="200" w:lineRule="exact"/>
        <w:ind w:right="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199</w:t>
      </w:r>
      <w:r w:rsidRPr="005B475B">
        <w:rPr>
          <w:rFonts w:asciiTheme="minorHAnsi" w:eastAsia="Arial" w:hAnsiTheme="minorHAnsi" w:cstheme="minorHAnsi"/>
          <w:sz w:val="22"/>
          <w:szCs w:val="22"/>
        </w:rPr>
        <w:t>2</w:t>
      </w:r>
    </w:p>
    <w:p w14:paraId="4CFAF9CD" w14:textId="77777777" w:rsidR="008115E6" w:rsidRPr="005B475B" w:rsidRDefault="007E0A98">
      <w:pPr>
        <w:spacing w:before="32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hAnsiTheme="minorHAnsi" w:cstheme="minorHAnsi"/>
          <w:sz w:val="22"/>
          <w:szCs w:val="22"/>
        </w:rPr>
        <w:br w:type="column"/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oc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</w:p>
    <w:p w14:paraId="534DFBEC" w14:textId="77777777" w:rsidR="008115E6" w:rsidRPr="005B475B" w:rsidRDefault="007E0A98">
      <w:pPr>
        <w:spacing w:before="58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Massachusett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Colleg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Allie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Healt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Sciences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Bosto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(Unite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States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71C66D64" w14:textId="77777777" w:rsidR="008115E6" w:rsidRPr="005B475B" w:rsidRDefault="008115E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45F7B4E" w14:textId="77777777" w:rsidR="008115E6" w:rsidRPr="005B475B" w:rsidRDefault="007E0A98">
      <w:pPr>
        <w:spacing w:line="200" w:lineRule="exact"/>
        <w:rPr>
          <w:rFonts w:asciiTheme="minorHAnsi" w:eastAsia="Arial" w:hAnsiTheme="minorHAnsi" w:cstheme="minorHAnsi"/>
          <w:sz w:val="22"/>
          <w:szCs w:val="22"/>
        </w:rPr>
        <w:sectPr w:rsidR="008115E6" w:rsidRPr="005B475B">
          <w:type w:val="continuous"/>
          <w:pgSz w:w="11900" w:h="16840"/>
          <w:pgMar w:top="1220" w:right="560" w:bottom="280" w:left="740" w:header="720" w:footer="720" w:gutter="0"/>
          <w:cols w:num="2" w:space="720" w:equalWidth="0">
            <w:col w:w="2664" w:space="282"/>
            <w:col w:w="7654"/>
          </w:cols>
        </w:sectPr>
      </w:pP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Clinica</w:t>
      </w: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</w:p>
    <w:p w14:paraId="3E0A416B" w14:textId="77777777" w:rsidR="008115E6" w:rsidRPr="005B475B" w:rsidRDefault="008115E6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A7C76CC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E62A2F" w14:textId="77777777" w:rsidR="008115E6" w:rsidRPr="005B475B" w:rsidRDefault="007E0A98">
      <w:pPr>
        <w:spacing w:before="32"/>
        <w:ind w:left="180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1997–19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9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8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as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B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nes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mi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</w:p>
    <w:p w14:paraId="2FECF7C9" w14:textId="77777777" w:rsidR="008115E6" w:rsidRPr="005B475B" w:rsidRDefault="007E0A98">
      <w:pPr>
        <w:spacing w:before="56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Ci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Universi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W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as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hingto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(Unite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States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30EAA207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56AF60" w14:textId="77777777" w:rsidR="008115E6" w:rsidRPr="005B475B" w:rsidRDefault="008115E6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7C92BEA1" w14:textId="77777777" w:rsidR="008115E6" w:rsidRPr="005B475B" w:rsidRDefault="007E0A98">
      <w:pPr>
        <w:ind w:left="180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1984–19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8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5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B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os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AB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z w:val="22"/>
          <w:szCs w:val="22"/>
        </w:rPr>
        <w:t>X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xa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</w:p>
    <w:p w14:paraId="24A80EA4" w14:textId="77777777" w:rsidR="008115E6" w:rsidRPr="005B475B" w:rsidRDefault="007E0A98">
      <w:pPr>
        <w:spacing w:before="56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Stat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Massachusett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essiona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quali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icatio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(Unite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States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5E466FA2" w14:textId="77777777" w:rsidR="008115E6" w:rsidRPr="005B475B" w:rsidRDefault="008115E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F3593AF" w14:textId="77777777" w:rsidR="008115E6" w:rsidRPr="005B475B" w:rsidRDefault="007E0A98">
      <w:pPr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approve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structure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trainin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examinatio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progr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Sta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Massachusett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556F87C0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B7AF29" w14:textId="77777777" w:rsidR="008115E6" w:rsidRPr="005B475B" w:rsidRDefault="008115E6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4BC78CA3" w14:textId="77777777" w:rsidR="008115E6" w:rsidRPr="005B475B" w:rsidRDefault="007E0A98">
      <w:pPr>
        <w:ind w:left="2182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–198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5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eg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</w:p>
    <w:p w14:paraId="416B33C3" w14:textId="77777777" w:rsidR="008115E6" w:rsidRPr="005B475B" w:rsidRDefault="007E0A98">
      <w:pPr>
        <w:spacing w:before="58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Boar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prus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</w:p>
    <w:p w14:paraId="48ADA4EB" w14:textId="77777777" w:rsidR="008115E6" w:rsidRPr="005B475B" w:rsidRDefault="008115E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89CA67C" w14:textId="77777777" w:rsidR="008115E6" w:rsidRPr="005B475B" w:rsidRDefault="007E0A98">
      <w:pPr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approve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structure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trainin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examinatio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qual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icatio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Republi</w:t>
      </w:r>
      <w:r w:rsidRPr="005B475B">
        <w:rPr>
          <w:rFonts w:asciiTheme="minorHAnsi" w:eastAsia="Arial" w:hAnsiTheme="minorHAnsi" w:cstheme="minorHAnsi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3CABB817" w14:textId="77777777" w:rsidR="008115E6" w:rsidRPr="005B475B" w:rsidRDefault="008115E6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2C22A6A" w14:textId="77777777" w:rsidR="008115E6" w:rsidRPr="005B475B" w:rsidRDefault="007E0A98">
      <w:pPr>
        <w:spacing w:line="420" w:lineRule="atLeast"/>
        <w:ind w:left="1956" w:right="79" w:hanging="1540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ADDITIONA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INFORM</w:t>
      </w:r>
      <w:r w:rsidRPr="005B475B">
        <w:rPr>
          <w:rFonts w:asciiTheme="minorHAnsi" w:eastAsia="Arial" w:hAnsiTheme="minorHAnsi" w:cstheme="minorHAnsi"/>
          <w:spacing w:val="-20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TIO</w:t>
      </w:r>
      <w:r w:rsidRPr="005B475B">
        <w:rPr>
          <w:rFonts w:asciiTheme="minorHAnsi" w:eastAsia="Arial" w:hAnsiTheme="minorHAnsi" w:cstheme="minorHAnsi"/>
          <w:sz w:val="22"/>
          <w:szCs w:val="22"/>
        </w:rPr>
        <w:t xml:space="preserve">N     </w:t>
      </w:r>
      <w:r w:rsidRPr="005B475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B475B">
        <w:rPr>
          <w:rFonts w:asciiTheme="minorHAnsi" w:hAnsiTheme="minorHAnsi" w:cstheme="minorHAnsi"/>
          <w:sz w:val="22"/>
          <w:szCs w:val="22"/>
        </w:rPr>
        <w:pict w14:anchorId="7E5B3356">
          <v:shape id="_x0000_i1027" type="#_x0000_t75" style="width:376.75pt;height:6.7pt">
            <v:imagedata r:id="rId7" o:title=""/>
          </v:shape>
        </w:pict>
      </w:r>
      <w:r w:rsidRPr="005B475B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Expertis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e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Clinica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</w:p>
    <w:p w14:paraId="0DE1F91B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Im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unolo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24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Im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unothera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inetic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311E370F" w14:textId="77777777" w:rsidR="008115E6" w:rsidRPr="005B475B" w:rsidRDefault="007E0A98">
      <w:pPr>
        <w:spacing w:before="85" w:line="337" w:lineRule="auto"/>
        <w:ind w:left="2946" w:right="513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Dru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Poison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ormatio</w:t>
      </w:r>
      <w:r w:rsidRPr="005B475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Dru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Pricin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Re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burse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</w:t>
      </w:r>
      <w:r w:rsidRPr="005B475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aceutica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Policie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6F330167" w14:textId="77777777" w:rsidR="008115E6" w:rsidRPr="005B475B" w:rsidRDefault="008115E6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2C9CD26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CFE0AD" w14:textId="77777777" w:rsidR="008115E6" w:rsidRPr="005B475B" w:rsidRDefault="007E0A98">
      <w:pPr>
        <w:ind w:left="175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Publication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5BEB3DB0" w14:textId="77777777" w:rsidR="008115E6" w:rsidRPr="005B475B" w:rsidRDefault="008115E6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AAA77E7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C6D97F" w14:textId="77777777" w:rsidR="008115E6" w:rsidRPr="005B475B" w:rsidRDefault="007E0A98">
      <w:pPr>
        <w:spacing w:line="338" w:lineRule="auto"/>
        <w:ind w:left="2946" w:right="695" w:hanging="89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Project</w:t>
      </w:r>
      <w:r w:rsidRPr="005B475B">
        <w:rPr>
          <w:rFonts w:asciiTheme="minorHAnsi" w:eastAsia="Arial" w:hAnsiTheme="minorHAnsi" w:cstheme="minorHAnsi"/>
          <w:sz w:val="22"/>
          <w:szCs w:val="22"/>
        </w:rPr>
        <w:t xml:space="preserve">s    </w:t>
      </w:r>
      <w:r w:rsidRPr="005B475B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“Establish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Essentia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List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Drug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fo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Mediterranea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Countrie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fo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HO</w:t>
      </w:r>
      <w:r w:rsidRPr="005B475B">
        <w:rPr>
          <w:rFonts w:asciiTheme="minorHAnsi" w:eastAsia="Arial" w:hAnsiTheme="minorHAnsi" w:cstheme="minorHAnsi"/>
          <w:sz w:val="22"/>
          <w:szCs w:val="22"/>
        </w:rPr>
        <w:t>”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198</w:t>
      </w:r>
      <w:r w:rsidRPr="005B475B">
        <w:rPr>
          <w:rFonts w:asciiTheme="minorHAnsi" w:eastAsia="Arial" w:hAnsiTheme="minorHAnsi" w:cstheme="minorHAnsi"/>
          <w:sz w:val="22"/>
          <w:szCs w:val="22"/>
        </w:rPr>
        <w:t xml:space="preserve">8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“Establish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Dru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Infor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Poison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Cente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prus</w:t>
      </w:r>
      <w:r w:rsidRPr="005B475B">
        <w:rPr>
          <w:rFonts w:asciiTheme="minorHAnsi" w:eastAsia="Arial" w:hAnsiTheme="minorHAnsi" w:cstheme="minorHAnsi"/>
          <w:sz w:val="22"/>
          <w:szCs w:val="22"/>
        </w:rPr>
        <w:t>”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199</w:t>
      </w:r>
      <w:r w:rsidRPr="005B475B">
        <w:rPr>
          <w:rFonts w:asciiTheme="minorHAnsi" w:eastAsia="Arial" w:hAnsiTheme="minorHAnsi" w:cstheme="minorHAnsi"/>
          <w:sz w:val="22"/>
          <w:szCs w:val="22"/>
        </w:rPr>
        <w:t>8</w:t>
      </w:r>
    </w:p>
    <w:p w14:paraId="6F92AB49" w14:textId="77777777" w:rsidR="008115E6" w:rsidRPr="005B475B" w:rsidRDefault="007E0A98">
      <w:pPr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“Dru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Pricin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z w:val="22"/>
          <w:szCs w:val="22"/>
        </w:rPr>
        <w:t>”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z w:val="22"/>
          <w:szCs w:val="22"/>
        </w:rPr>
        <w:t>–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coordinato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-Londo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Schoo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Econo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ic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z w:val="22"/>
          <w:szCs w:val="22"/>
        </w:rPr>
        <w:t>-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Elia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Mosialo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tea</w:t>
      </w:r>
      <w:r w:rsidRPr="005B475B">
        <w:rPr>
          <w:rFonts w:asciiTheme="minorHAnsi" w:eastAsia="Arial" w:hAnsiTheme="minorHAnsi" w:cstheme="minorHAnsi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200</w:t>
      </w:r>
      <w:r w:rsidRPr="005B475B">
        <w:rPr>
          <w:rFonts w:asciiTheme="minorHAnsi" w:eastAsia="Arial" w:hAnsiTheme="minorHAnsi" w:cstheme="minorHAnsi"/>
          <w:sz w:val="22"/>
          <w:szCs w:val="22"/>
        </w:rPr>
        <w:t>4</w:t>
      </w:r>
    </w:p>
    <w:p w14:paraId="68C1FAAA" w14:textId="77777777" w:rsidR="008115E6" w:rsidRPr="005B475B" w:rsidRDefault="007E0A98">
      <w:pPr>
        <w:spacing w:before="89" w:line="200" w:lineRule="exact"/>
        <w:ind w:left="2946" w:right="84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“Co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parativ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stu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aceutica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rke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othe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z w:val="22"/>
          <w:szCs w:val="22"/>
        </w:rPr>
        <w:t>U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membe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states</w:t>
      </w:r>
      <w:r w:rsidRPr="005B475B">
        <w:rPr>
          <w:rFonts w:asciiTheme="minorHAnsi" w:eastAsia="Arial" w:hAnsiTheme="minorHAnsi" w:cstheme="minorHAnsi"/>
          <w:sz w:val="22"/>
          <w:szCs w:val="22"/>
        </w:rPr>
        <w:t>”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z w:val="22"/>
          <w:szCs w:val="22"/>
        </w:rPr>
        <w:t>–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Lea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</w:t>
      </w:r>
      <w:r w:rsidRPr="005B475B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coor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dinato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z w:val="22"/>
          <w:szCs w:val="22"/>
        </w:rPr>
        <w:t>-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201</w:t>
      </w:r>
      <w:r w:rsidRPr="005B475B">
        <w:rPr>
          <w:rFonts w:asciiTheme="minorHAnsi" w:eastAsia="Arial" w:hAnsiTheme="minorHAnsi" w:cstheme="minorHAnsi"/>
          <w:sz w:val="22"/>
          <w:szCs w:val="22"/>
        </w:rPr>
        <w:t>2</w:t>
      </w:r>
    </w:p>
    <w:p w14:paraId="74BA425E" w14:textId="77777777" w:rsidR="008115E6" w:rsidRPr="005B475B" w:rsidRDefault="007E0A98">
      <w:pPr>
        <w:spacing w:before="82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lastRenderedPageBreak/>
        <w:t>“Dru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Pricin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preparativ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step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fo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imple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entatio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NHIS</w:t>
      </w:r>
      <w:r w:rsidRPr="005B475B">
        <w:rPr>
          <w:rFonts w:asciiTheme="minorHAnsi" w:eastAsia="Arial" w:hAnsiTheme="minorHAnsi" w:cstheme="minorHAnsi"/>
          <w:sz w:val="22"/>
          <w:szCs w:val="22"/>
        </w:rPr>
        <w:t>”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z w:val="22"/>
          <w:szCs w:val="22"/>
        </w:rPr>
        <w:t>–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coordinato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z w:val="22"/>
          <w:szCs w:val="22"/>
        </w:rPr>
        <w:t>–</w:t>
      </w:r>
    </w:p>
    <w:p w14:paraId="2890FE98" w14:textId="77777777" w:rsidR="008115E6" w:rsidRPr="005B475B" w:rsidRDefault="007E0A98">
      <w:pPr>
        <w:spacing w:line="200" w:lineRule="exact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-Londo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Schoo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Econo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ic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z w:val="22"/>
          <w:szCs w:val="22"/>
        </w:rPr>
        <w:t>-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Pano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Kanavo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tea</w:t>
      </w:r>
      <w:r w:rsidRPr="005B475B">
        <w:rPr>
          <w:rFonts w:asciiTheme="minorHAnsi" w:eastAsia="Arial" w:hAnsiTheme="minorHAnsi" w:cstheme="minorHAnsi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z w:val="22"/>
          <w:szCs w:val="22"/>
        </w:rPr>
        <w:t>-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Fundin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provide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z w:val="22"/>
          <w:szCs w:val="22"/>
        </w:rPr>
        <w:t>–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201</w:t>
      </w:r>
      <w:r w:rsidRPr="005B475B">
        <w:rPr>
          <w:rFonts w:asciiTheme="minorHAnsi" w:eastAsia="Arial" w:hAnsiTheme="minorHAnsi" w:cstheme="minorHAnsi"/>
          <w:sz w:val="22"/>
          <w:szCs w:val="22"/>
        </w:rPr>
        <w:t>4</w:t>
      </w:r>
    </w:p>
    <w:p w14:paraId="5D83DD2A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C88D32" w14:textId="77777777" w:rsidR="008115E6" w:rsidRPr="005B475B" w:rsidRDefault="008115E6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6DD7115" w14:textId="77777777" w:rsidR="008115E6" w:rsidRPr="005B475B" w:rsidRDefault="007E0A98">
      <w:pPr>
        <w:ind w:left="1638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>bership</w:t>
      </w:r>
      <w:r w:rsidRPr="005B475B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   </w:t>
      </w:r>
      <w:r w:rsidRPr="005B475B">
        <w:rPr>
          <w:rFonts w:asciiTheme="minorHAnsi" w:eastAsia="Arial" w:hAnsiTheme="minorHAnsi" w:cstheme="minorHAnsi"/>
          <w:spacing w:val="39"/>
          <w:position w:val="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Acade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achiev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28481C21" w14:textId="77777777" w:rsidR="008115E6" w:rsidRPr="005B475B" w:rsidRDefault="007E0A98">
      <w:pPr>
        <w:spacing w:before="83"/>
        <w:ind w:left="2946" w:right="143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20"/>
          <w:sz w:val="22"/>
          <w:szCs w:val="22"/>
        </w:rPr>
        <w:t>V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aledicto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ria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fo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clas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1985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Massachusett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Colleg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Allie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Healt</w:t>
      </w:r>
      <w:r w:rsidRPr="005B475B">
        <w:rPr>
          <w:rFonts w:asciiTheme="minorHAnsi" w:eastAsia="Arial" w:hAnsiTheme="minorHAnsi" w:cstheme="minorHAnsi"/>
          <w:sz w:val="22"/>
          <w:szCs w:val="22"/>
        </w:rPr>
        <w:t>h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Sciences</w:t>
      </w:r>
      <w:r w:rsidRPr="005B475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Boston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US</w:t>
      </w:r>
      <w:r w:rsidRPr="005B475B">
        <w:rPr>
          <w:rFonts w:asciiTheme="minorHAnsi" w:eastAsia="Arial" w:hAnsiTheme="minorHAnsi" w:cstheme="minorHAnsi"/>
          <w:sz w:val="22"/>
          <w:szCs w:val="22"/>
        </w:rPr>
        <w:t>A</w:t>
      </w:r>
    </w:p>
    <w:p w14:paraId="716BEE3C" w14:textId="77777777" w:rsidR="008115E6" w:rsidRPr="005B475B" w:rsidRDefault="007E0A98">
      <w:pPr>
        <w:spacing w:before="82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Recipien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SK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ar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fo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outstandin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achieve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Clinica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services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198</w:t>
      </w:r>
      <w:r w:rsidRPr="005B475B">
        <w:rPr>
          <w:rFonts w:asciiTheme="minorHAnsi" w:eastAsia="Arial" w:hAnsiTheme="minorHAnsi" w:cstheme="minorHAnsi"/>
          <w:sz w:val="22"/>
          <w:szCs w:val="22"/>
        </w:rPr>
        <w:t>5</w:t>
      </w:r>
    </w:p>
    <w:p w14:paraId="549F623E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Sando</w:t>
      </w:r>
      <w:r w:rsidRPr="005B475B">
        <w:rPr>
          <w:rFonts w:asciiTheme="minorHAnsi" w:eastAsia="Arial" w:hAnsiTheme="minorHAnsi" w:cstheme="minorHAnsi"/>
          <w:sz w:val="22"/>
          <w:szCs w:val="22"/>
        </w:rPr>
        <w:t>z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ar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acolo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24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198</w:t>
      </w:r>
      <w:r w:rsidRPr="005B475B">
        <w:rPr>
          <w:rFonts w:asciiTheme="minorHAnsi" w:eastAsia="Arial" w:hAnsiTheme="minorHAnsi" w:cstheme="minorHAnsi"/>
          <w:sz w:val="22"/>
          <w:szCs w:val="22"/>
        </w:rPr>
        <w:t>5</w:t>
      </w:r>
    </w:p>
    <w:p w14:paraId="0188B47A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  <w:sectPr w:rsidR="008115E6" w:rsidRPr="005B475B">
          <w:type w:val="continuous"/>
          <w:pgSz w:w="11900" w:h="16840"/>
          <w:pgMar w:top="1220" w:right="560" w:bottom="280" w:left="740" w:header="720" w:footer="720" w:gutter="0"/>
          <w:cols w:space="720"/>
        </w:sect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El</w:t>
      </w:r>
      <w:r w:rsidRPr="005B475B">
        <w:rPr>
          <w:rFonts w:asciiTheme="minorHAnsi" w:eastAsia="Arial" w:hAnsiTheme="minorHAnsi" w:cstheme="minorHAnsi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Lil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w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inetics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198</w:t>
      </w:r>
      <w:r w:rsidRPr="005B475B">
        <w:rPr>
          <w:rFonts w:asciiTheme="minorHAnsi" w:eastAsia="Arial" w:hAnsiTheme="minorHAnsi" w:cstheme="minorHAnsi"/>
          <w:sz w:val="22"/>
          <w:szCs w:val="22"/>
        </w:rPr>
        <w:t>5</w:t>
      </w:r>
    </w:p>
    <w:p w14:paraId="74805886" w14:textId="77777777" w:rsidR="008115E6" w:rsidRPr="005B475B" w:rsidRDefault="008115E6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AD11353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DF4C44" w14:textId="77777777" w:rsidR="008115E6" w:rsidRPr="005B475B" w:rsidRDefault="007E0A98">
      <w:pPr>
        <w:spacing w:before="37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bership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2E7DA2F2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Professiona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Association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24E0FA61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Massachusett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Socie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Hospita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acist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65F21442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Bosto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Socie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Retai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acist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13000A96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Massachusett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Socie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Clinica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acist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03A2D178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Honora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Membe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Rh</w:t>
      </w:r>
      <w:r w:rsidRPr="005B475B">
        <w:rPr>
          <w:rFonts w:asciiTheme="minorHAnsi" w:eastAsia="Arial" w:hAnsiTheme="minorHAnsi" w:cstheme="minorHAnsi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Ch</w:t>
      </w:r>
      <w:r w:rsidRPr="005B475B">
        <w:rPr>
          <w:rFonts w:asciiTheme="minorHAnsi" w:eastAsia="Arial" w:hAnsiTheme="minorHAnsi" w:cstheme="minorHAnsi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Socie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22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z w:val="22"/>
          <w:szCs w:val="22"/>
        </w:rPr>
        <w:t>,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US</w:t>
      </w:r>
      <w:r w:rsidRPr="005B475B">
        <w:rPr>
          <w:rFonts w:asciiTheme="minorHAnsi" w:eastAsia="Arial" w:hAnsiTheme="minorHAnsi" w:cstheme="minorHAnsi"/>
          <w:sz w:val="22"/>
          <w:szCs w:val="22"/>
        </w:rPr>
        <w:t>A</w:t>
      </w:r>
    </w:p>
    <w:p w14:paraId="184AAC2F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Pan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pria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aceutica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Associatio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</w:p>
    <w:p w14:paraId="03BC3469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Professiona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Appoin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Counci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Minister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Republi</w:t>
      </w:r>
      <w:r w:rsidRPr="005B475B">
        <w:rPr>
          <w:rFonts w:asciiTheme="minorHAnsi" w:eastAsia="Arial" w:hAnsiTheme="minorHAnsi" w:cstheme="minorHAnsi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66334F7F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Presiden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Counci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597DB38C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Presiden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Drug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cin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mitte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465DD7BA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Drug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Counci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ru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1929DA8E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Foo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Counci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pru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75B24735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Participatio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othe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Group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Committee</w:t>
      </w:r>
      <w:r w:rsidRPr="005B475B">
        <w:rPr>
          <w:rFonts w:asciiTheme="minorHAnsi" w:eastAsia="Arial" w:hAnsiTheme="minorHAnsi" w:cstheme="minorHAnsi"/>
          <w:sz w:val="22"/>
          <w:szCs w:val="22"/>
        </w:rPr>
        <w:t>s</w:t>
      </w:r>
    </w:p>
    <w:p w14:paraId="5362C359" w14:textId="77777777" w:rsidR="008115E6" w:rsidRPr="005B475B" w:rsidRDefault="007E0A98">
      <w:pPr>
        <w:spacing w:before="83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PPR</w:t>
      </w:r>
      <w:r w:rsidRPr="005B475B">
        <w:rPr>
          <w:rFonts w:asciiTheme="minorHAnsi" w:eastAsia="Arial" w:hAnsiTheme="minorHAnsi" w:cstheme="minorHAnsi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(Phar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aceutica</w:t>
      </w:r>
      <w:r w:rsidRPr="005B475B">
        <w:rPr>
          <w:rFonts w:asciiTheme="minorHAnsi" w:eastAsia="Arial" w:hAnsiTheme="minorHAnsi" w:cstheme="minorHAnsi"/>
          <w:sz w:val="22"/>
          <w:szCs w:val="22"/>
        </w:rPr>
        <w:t>l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pricin</w:t>
      </w:r>
      <w:r w:rsidRPr="005B475B">
        <w:rPr>
          <w:rFonts w:asciiTheme="minorHAnsi" w:eastAsia="Arial" w:hAnsiTheme="minorHAnsi" w:cstheme="minorHAnsi"/>
          <w:sz w:val="22"/>
          <w:szCs w:val="22"/>
        </w:rPr>
        <w:t>g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re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burs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in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ation</w:t>
      </w:r>
      <w:r w:rsidRPr="005B475B">
        <w:rPr>
          <w:rFonts w:asciiTheme="minorHAnsi" w:eastAsia="Arial" w:hAnsiTheme="minorHAnsi" w:cstheme="minorHAnsi"/>
          <w:sz w:val="22"/>
          <w:szCs w:val="22"/>
        </w:rPr>
        <w:t>)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Europea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ne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>w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or</w:t>
      </w:r>
      <w:r w:rsidRPr="005B475B">
        <w:rPr>
          <w:rFonts w:asciiTheme="minorHAnsi" w:eastAsia="Arial" w:hAnsiTheme="minorHAnsi" w:cstheme="minorHAnsi"/>
          <w:sz w:val="22"/>
          <w:szCs w:val="22"/>
        </w:rPr>
        <w:t>k</w:t>
      </w:r>
    </w:p>
    <w:p w14:paraId="0EED1A5B" w14:textId="77777777" w:rsidR="008115E6" w:rsidRPr="005B475B" w:rsidRDefault="007E0A98">
      <w:pPr>
        <w:spacing w:before="85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Hea</w:t>
      </w:r>
      <w:r w:rsidRPr="005B475B">
        <w:rPr>
          <w:rFonts w:asciiTheme="minorHAnsi" w:eastAsia="Arial" w:hAnsiTheme="minorHAnsi" w:cstheme="minorHAnsi"/>
          <w:sz w:val="22"/>
          <w:szCs w:val="22"/>
        </w:rPr>
        <w:t>d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Medicin</w:t>
      </w:r>
      <w:r w:rsidRPr="005B475B">
        <w:rPr>
          <w:rFonts w:asciiTheme="minorHAnsi" w:eastAsia="Arial" w:hAnsiTheme="minorHAnsi" w:cstheme="minorHAnsi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Agen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5B475B">
        <w:rPr>
          <w:rFonts w:asciiTheme="minorHAnsi" w:eastAsia="Arial" w:hAnsiTheme="minorHAnsi" w:cstheme="minorHAnsi"/>
          <w:sz w:val="22"/>
          <w:szCs w:val="22"/>
        </w:rPr>
        <w:t>y</w:t>
      </w:r>
    </w:p>
    <w:p w14:paraId="3918D38D" w14:textId="77777777" w:rsidR="008115E6" w:rsidRPr="005B475B" w:rsidRDefault="007E0A98">
      <w:pPr>
        <w:spacing w:before="83" w:line="200" w:lineRule="exact"/>
        <w:ind w:left="29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5B475B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be</w:t>
      </w: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o</w:t>
      </w: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th</w:t>
      </w: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B475B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EM</w:t>
      </w: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B475B">
        <w:rPr>
          <w:rFonts w:asciiTheme="minorHAnsi" w:eastAsia="Arial" w:hAnsiTheme="minorHAnsi" w:cstheme="minorHAnsi"/>
          <w:spacing w:val="-22"/>
          <w:position w:val="-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Manage</w:t>
      </w:r>
      <w:r w:rsidRPr="005B475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en</w:t>
      </w: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Boar</w:t>
      </w:r>
      <w:r w:rsidRPr="005B475B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</w:p>
    <w:p w14:paraId="08788E6F" w14:textId="77777777" w:rsidR="008115E6" w:rsidRPr="005B475B" w:rsidRDefault="008115E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FCF35F" w14:textId="77777777" w:rsidR="008115E6" w:rsidRPr="005B475B" w:rsidRDefault="008115E6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6A113C15" w14:textId="77777777" w:rsidR="008115E6" w:rsidRPr="005B475B" w:rsidRDefault="007E0A98">
      <w:pPr>
        <w:spacing w:before="37"/>
        <w:ind w:left="646"/>
        <w:rPr>
          <w:rFonts w:asciiTheme="minorHAnsi" w:eastAsia="Arial" w:hAnsiTheme="minorHAnsi" w:cstheme="minorHAnsi"/>
          <w:sz w:val="22"/>
          <w:szCs w:val="22"/>
        </w:rPr>
      </w:pP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Othe</w:t>
      </w:r>
      <w:r w:rsidRPr="005B475B">
        <w:rPr>
          <w:rFonts w:asciiTheme="minorHAnsi" w:eastAsia="Arial" w:hAnsiTheme="minorHAnsi" w:cstheme="minorHAnsi"/>
          <w:sz w:val="22"/>
          <w:szCs w:val="22"/>
        </w:rPr>
        <w:t>r</w:t>
      </w:r>
      <w:r w:rsidRPr="005B475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Relevan</w:t>
      </w:r>
      <w:r w:rsidRPr="005B475B">
        <w:rPr>
          <w:rFonts w:asciiTheme="minorHAnsi" w:eastAsia="Arial" w:hAnsiTheme="minorHAnsi" w:cstheme="minorHAnsi"/>
          <w:sz w:val="22"/>
          <w:szCs w:val="22"/>
        </w:rPr>
        <w:t>t</w:t>
      </w:r>
      <w:r w:rsidRPr="005B475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5B475B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5B475B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5B475B">
        <w:rPr>
          <w:rFonts w:asciiTheme="minorHAnsi" w:eastAsia="Arial" w:hAnsiTheme="minorHAnsi" w:cstheme="minorHAnsi"/>
          <w:spacing w:val="-6"/>
          <w:sz w:val="22"/>
          <w:szCs w:val="22"/>
        </w:rPr>
        <w:t>ormatio</w:t>
      </w:r>
      <w:r w:rsidRPr="005B475B">
        <w:rPr>
          <w:rFonts w:asciiTheme="minorHAnsi" w:eastAsia="Arial" w:hAnsiTheme="minorHAnsi" w:cstheme="minorHAnsi"/>
          <w:sz w:val="22"/>
          <w:szCs w:val="22"/>
        </w:rPr>
        <w:t>n</w:t>
      </w:r>
    </w:p>
    <w:sectPr w:rsidR="008115E6" w:rsidRPr="005B475B">
      <w:pgSz w:w="11900" w:h="16840"/>
      <w:pgMar w:top="1300" w:right="560" w:bottom="280" w:left="740" w:header="852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68796" w14:textId="77777777" w:rsidR="007E0A98" w:rsidRDefault="007E0A98">
      <w:r>
        <w:separator/>
      </w:r>
    </w:p>
  </w:endnote>
  <w:endnote w:type="continuationSeparator" w:id="0">
    <w:p w14:paraId="55A77C2C" w14:textId="77777777" w:rsidR="007E0A98" w:rsidRDefault="007E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45E9" w14:textId="77777777" w:rsidR="008115E6" w:rsidRDefault="007E0A98">
    <w:pPr>
      <w:spacing w:line="200" w:lineRule="exact"/>
    </w:pPr>
    <w:r>
      <w:pict w14:anchorId="323B3B40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1.6pt;margin-top:796.5pt;width:27.15pt;height:9pt;z-index:-251660800;mso-position-horizontal-relative:page;mso-position-vertical-relative:page" filled="f" stroked="f">
          <v:textbox inset="0,0,0,0">
            <w:txbxContent>
              <w:p w14:paraId="65DF48DE" w14:textId="77777777" w:rsidR="008115E6" w:rsidRDefault="007E0A98">
                <w:pPr>
                  <w:spacing w:before="1"/>
                  <w:ind w:left="20" w:right="-21"/>
                  <w:rPr>
                    <w:rFonts w:ascii="Gill Sans MT" w:eastAsia="Gill Sans MT" w:hAnsi="Gill Sans MT" w:cs="Gill Sans MT"/>
                    <w:sz w:val="14"/>
                    <w:szCs w:val="14"/>
                  </w:rPr>
                </w:pPr>
                <w:r>
                  <w:rPr>
                    <w:rFonts w:ascii="Gill Sans MT" w:eastAsia="Gill Sans MT" w:hAnsi="Gill Sans MT" w:cs="Gill Sans MT"/>
                    <w:color w:val="1492CA"/>
                    <w:spacing w:val="-5"/>
                    <w:w w:val="127"/>
                    <w:sz w:val="14"/>
                    <w:szCs w:val="14"/>
                  </w:rPr>
                  <w:t>2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7"/>
                    <w:w w:val="127"/>
                    <w:sz w:val="14"/>
                    <w:szCs w:val="14"/>
                  </w:rPr>
                  <w:t>4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5"/>
                    <w:w w:val="120"/>
                    <w:sz w:val="14"/>
                    <w:szCs w:val="14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7"/>
                    <w:w w:val="127"/>
                    <w:sz w:val="14"/>
                    <w:szCs w:val="14"/>
                  </w:rPr>
                  <w:t>1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5"/>
                    <w:w w:val="120"/>
                    <w:sz w:val="14"/>
                    <w:szCs w:val="14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7"/>
                    <w:w w:val="127"/>
                    <w:sz w:val="14"/>
                    <w:szCs w:val="14"/>
                  </w:rPr>
                  <w:t>1</w:t>
                </w:r>
                <w:r>
                  <w:rPr>
                    <w:rFonts w:ascii="Gill Sans MT" w:eastAsia="Gill Sans MT" w:hAnsi="Gill Sans MT" w:cs="Gill Sans MT"/>
                    <w:color w:val="1492CA"/>
                    <w:w w:val="127"/>
                    <w:sz w:val="14"/>
                    <w:szCs w:val="14"/>
                  </w:rPr>
                  <w:t>7</w:t>
                </w:r>
              </w:p>
            </w:txbxContent>
          </v:textbox>
          <w10:wrap anchorx="page" anchory="page"/>
        </v:shape>
      </w:pict>
    </w:r>
    <w:r>
      <w:pict w14:anchorId="255CCBC9">
        <v:shape id="_x0000_s2053" type="#_x0000_t202" style="position:absolute;margin-left:185.6pt;margin-top:796.5pt;width:219pt;height:9pt;z-index:-251659776;mso-position-horizontal-relative:page;mso-position-vertical-relative:page" filled="f" stroked="f">
          <v:textbox inset="0,0,0,0">
            <w:txbxContent>
              <w:p w14:paraId="633E7361" w14:textId="77777777" w:rsidR="008115E6" w:rsidRDefault="007E0A98">
                <w:pPr>
                  <w:spacing w:before="1"/>
                  <w:ind w:left="20" w:right="-21"/>
                  <w:rPr>
                    <w:rFonts w:ascii="Gill Sans MT" w:eastAsia="Gill Sans MT" w:hAnsi="Gill Sans MT" w:cs="Gill Sans MT"/>
                    <w:sz w:val="14"/>
                    <w:szCs w:val="14"/>
                  </w:rPr>
                </w:pPr>
                <w:r>
                  <w:rPr>
                    <w:rFonts w:ascii="Gill Sans MT" w:eastAsia="Gill Sans MT" w:hAnsi="Gill Sans MT" w:cs="Gill Sans MT"/>
                    <w:color w:val="1492CA"/>
                    <w:w w:val="135"/>
                    <w:sz w:val="14"/>
                    <w:szCs w:val="14"/>
                  </w:rPr>
                  <w:t>©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19"/>
                    <w:w w:val="135"/>
                    <w:sz w:val="14"/>
                    <w:szCs w:val="14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6"/>
                    <w:w w:val="126"/>
                    <w:sz w:val="14"/>
                    <w:szCs w:val="14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7"/>
                    <w:w w:val="126"/>
                    <w:sz w:val="14"/>
                    <w:szCs w:val="14"/>
                  </w:rPr>
                  <w:t>u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10"/>
                    <w:w w:val="104"/>
                    <w:sz w:val="14"/>
                    <w:szCs w:val="14"/>
                  </w:rPr>
                  <w:t>r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6"/>
                    <w:w w:val="111"/>
                    <w:sz w:val="14"/>
                    <w:szCs w:val="14"/>
                  </w:rPr>
                  <w:t>o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7"/>
                    <w:w w:val="126"/>
                    <w:sz w:val="14"/>
                    <w:szCs w:val="14"/>
                  </w:rPr>
                  <w:t>p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6"/>
                    <w:w w:val="128"/>
                    <w:sz w:val="14"/>
                    <w:szCs w:val="14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6"/>
                    <w:w w:val="143"/>
                    <w:sz w:val="14"/>
                    <w:szCs w:val="14"/>
                  </w:rPr>
                  <w:t>a</w:t>
                </w:r>
                <w:r>
                  <w:rPr>
                    <w:rFonts w:ascii="Gill Sans MT" w:eastAsia="Gill Sans MT" w:hAnsi="Gill Sans MT" w:cs="Gill Sans MT"/>
                    <w:color w:val="1492CA"/>
                    <w:w w:val="126"/>
                    <w:sz w:val="14"/>
                    <w:szCs w:val="14"/>
                  </w:rPr>
                  <w:t>n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6"/>
                    <w:sz w:val="14"/>
                    <w:szCs w:val="14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7"/>
                    <w:w w:val="123"/>
                    <w:sz w:val="14"/>
                    <w:szCs w:val="14"/>
                  </w:rPr>
                  <w:t>U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6"/>
                    <w:w w:val="123"/>
                    <w:sz w:val="14"/>
                    <w:szCs w:val="14"/>
                  </w:rPr>
                  <w:t>n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9"/>
                    <w:w w:val="123"/>
                    <w:sz w:val="14"/>
                    <w:szCs w:val="14"/>
                  </w:rPr>
                  <w:t>i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7"/>
                    <w:w w:val="123"/>
                    <w:sz w:val="14"/>
                    <w:szCs w:val="14"/>
                  </w:rPr>
                  <w:t>o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9"/>
                    <w:w w:val="123"/>
                    <w:sz w:val="14"/>
                    <w:szCs w:val="14"/>
                  </w:rPr>
                  <w:t>n</w:t>
                </w:r>
                <w:r>
                  <w:rPr>
                    <w:rFonts w:ascii="Gill Sans MT" w:eastAsia="Gill Sans MT" w:hAnsi="Gill Sans MT" w:cs="Gill Sans MT"/>
                    <w:color w:val="1492CA"/>
                    <w:w w:val="123"/>
                    <w:sz w:val="14"/>
                    <w:szCs w:val="14"/>
                  </w:rPr>
                  <w:t>,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24"/>
                    <w:w w:val="123"/>
                    <w:sz w:val="14"/>
                    <w:szCs w:val="14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9"/>
                    <w:w w:val="123"/>
                    <w:sz w:val="14"/>
                    <w:szCs w:val="14"/>
                  </w:rPr>
                  <w:t>2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6"/>
                    <w:w w:val="123"/>
                    <w:sz w:val="14"/>
                    <w:szCs w:val="14"/>
                  </w:rPr>
                  <w:t>0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9"/>
                    <w:w w:val="123"/>
                    <w:sz w:val="14"/>
                    <w:szCs w:val="14"/>
                  </w:rPr>
                  <w:t>0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6"/>
                    <w:w w:val="123"/>
                    <w:sz w:val="14"/>
                    <w:szCs w:val="14"/>
                  </w:rPr>
                  <w:t>2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9"/>
                    <w:w w:val="123"/>
                    <w:sz w:val="14"/>
                    <w:szCs w:val="14"/>
                  </w:rPr>
                  <w:t>-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6"/>
                    <w:w w:val="123"/>
                    <w:sz w:val="14"/>
                    <w:szCs w:val="14"/>
                  </w:rPr>
                  <w:t>2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9"/>
                    <w:w w:val="123"/>
                    <w:sz w:val="14"/>
                    <w:szCs w:val="14"/>
                  </w:rPr>
                  <w:t>0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6"/>
                    <w:w w:val="123"/>
                    <w:sz w:val="14"/>
                    <w:szCs w:val="14"/>
                  </w:rPr>
                  <w:t>1</w:t>
                </w:r>
                <w:r>
                  <w:rPr>
                    <w:rFonts w:ascii="Gill Sans MT" w:eastAsia="Gill Sans MT" w:hAnsi="Gill Sans MT" w:cs="Gill Sans MT"/>
                    <w:color w:val="1492CA"/>
                    <w:w w:val="123"/>
                    <w:sz w:val="14"/>
                    <w:szCs w:val="14"/>
                  </w:rPr>
                  <w:t>6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11"/>
                    <w:w w:val="123"/>
                    <w:sz w:val="14"/>
                    <w:szCs w:val="14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color w:val="1492CA"/>
                    <w:w w:val="123"/>
                    <w:sz w:val="14"/>
                    <w:szCs w:val="14"/>
                  </w:rPr>
                  <w:t>|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12"/>
                    <w:w w:val="123"/>
                    <w:sz w:val="14"/>
                    <w:szCs w:val="14"/>
                  </w:rPr>
                  <w:t xml:space="preserve"> </w:t>
                </w:r>
                <w:hyperlink r:id="rId1"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26"/>
                      <w:sz w:val="14"/>
                      <w:szCs w:val="14"/>
                    </w:rPr>
                    <w:t>h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5"/>
                      <w:w w:val="117"/>
                      <w:sz w:val="14"/>
                      <w:szCs w:val="14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17"/>
                      <w:sz w:val="14"/>
                      <w:szCs w:val="14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26"/>
                      <w:sz w:val="14"/>
                      <w:szCs w:val="14"/>
                    </w:rPr>
                    <w:t>p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5"/>
                      <w:w w:val="153"/>
                      <w:sz w:val="14"/>
                      <w:szCs w:val="14"/>
                    </w:rPr>
                    <w:t>: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20"/>
                      <w:sz w:val="14"/>
                      <w:szCs w:val="14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5"/>
                      <w:w w:val="120"/>
                      <w:sz w:val="14"/>
                      <w:szCs w:val="14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6"/>
                      <w:w w:val="128"/>
                      <w:sz w:val="14"/>
                      <w:szCs w:val="14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5"/>
                      <w:w w:val="126"/>
                      <w:sz w:val="14"/>
                      <w:szCs w:val="14"/>
                    </w:rPr>
                    <w:t>u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10"/>
                      <w:w w:val="104"/>
                      <w:sz w:val="14"/>
                      <w:szCs w:val="14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6"/>
                      <w:w w:val="111"/>
                      <w:sz w:val="14"/>
                      <w:szCs w:val="14"/>
                    </w:rPr>
                    <w:t>o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26"/>
                      <w:sz w:val="14"/>
                      <w:szCs w:val="14"/>
                    </w:rPr>
                    <w:t>p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6"/>
                      <w:w w:val="143"/>
                      <w:sz w:val="14"/>
                      <w:szCs w:val="14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5"/>
                      <w:w w:val="135"/>
                      <w:sz w:val="14"/>
                      <w:szCs w:val="14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35"/>
                      <w:sz w:val="14"/>
                      <w:szCs w:val="14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45"/>
                      <w:sz w:val="14"/>
                      <w:szCs w:val="14"/>
                    </w:rPr>
                    <w:t>.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5"/>
                      <w:w w:val="125"/>
                      <w:sz w:val="14"/>
                      <w:szCs w:val="14"/>
                    </w:rPr>
                    <w:t>c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6"/>
                      <w:w w:val="128"/>
                      <w:sz w:val="14"/>
                      <w:szCs w:val="14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24"/>
                      <w:sz w:val="14"/>
                      <w:szCs w:val="14"/>
                    </w:rPr>
                    <w:t>d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6"/>
                      <w:w w:val="128"/>
                      <w:sz w:val="14"/>
                      <w:szCs w:val="14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5"/>
                      <w:w w:val="140"/>
                      <w:sz w:val="14"/>
                      <w:szCs w:val="14"/>
                    </w:rPr>
                    <w:t>f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6"/>
                      <w:w w:val="111"/>
                      <w:sz w:val="14"/>
                      <w:szCs w:val="14"/>
                    </w:rPr>
                    <w:t>o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26"/>
                      <w:sz w:val="14"/>
                      <w:szCs w:val="14"/>
                    </w:rPr>
                    <w:t>p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45"/>
                      <w:sz w:val="14"/>
                      <w:szCs w:val="14"/>
                    </w:rPr>
                    <w:t>.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4"/>
                      <w:w w:val="128"/>
                      <w:sz w:val="14"/>
                      <w:szCs w:val="14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26"/>
                      <w:sz w:val="14"/>
                      <w:szCs w:val="14"/>
                    </w:rPr>
                    <w:t>u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10"/>
                      <w:w w:val="104"/>
                      <w:sz w:val="14"/>
                      <w:szCs w:val="14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6"/>
                      <w:w w:val="111"/>
                      <w:sz w:val="14"/>
                      <w:szCs w:val="14"/>
                    </w:rPr>
                    <w:t>o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26"/>
                      <w:sz w:val="14"/>
                      <w:szCs w:val="14"/>
                    </w:rPr>
                    <w:t>p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6"/>
                      <w:w w:val="143"/>
                      <w:sz w:val="14"/>
                      <w:szCs w:val="14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7"/>
                      <w:w w:val="145"/>
                      <w:sz w:val="14"/>
                      <w:szCs w:val="14"/>
                    </w:rPr>
                    <w:t>.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spacing w:val="-4"/>
                      <w:w w:val="128"/>
                      <w:sz w:val="14"/>
                      <w:szCs w:val="14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color w:val="1492CA"/>
                      <w:w w:val="126"/>
                      <w:sz w:val="14"/>
                      <w:szCs w:val="14"/>
                    </w:rPr>
                    <w:t>u</w:t>
                  </w:r>
                </w:hyperlink>
              </w:p>
            </w:txbxContent>
          </v:textbox>
          <w10:wrap anchorx="page" anchory="page"/>
        </v:shape>
      </w:pict>
    </w:r>
    <w:r>
      <w:pict w14:anchorId="7402A712">
        <v:shape id="_x0000_s2052" type="#_x0000_t202" style="position:absolute;margin-left:527pt;margin-top:796.5pt;width:35.35pt;height:9pt;z-index:-251658752;mso-position-horizontal-relative:page;mso-position-vertical-relative:page" filled="f" stroked="f">
          <v:textbox inset="0,0,0,0">
            <w:txbxContent>
              <w:p w14:paraId="58B2724A" w14:textId="77777777" w:rsidR="008115E6" w:rsidRDefault="007E0A98">
                <w:pPr>
                  <w:spacing w:before="1"/>
                  <w:ind w:left="20" w:right="-21"/>
                  <w:rPr>
                    <w:rFonts w:ascii="Gill Sans MT" w:eastAsia="Gill Sans MT" w:hAnsi="Gill Sans MT" w:cs="Gill Sans MT"/>
                    <w:sz w:val="14"/>
                    <w:szCs w:val="14"/>
                  </w:rPr>
                </w:pPr>
                <w:r>
                  <w:rPr>
                    <w:rFonts w:ascii="Gill Sans MT" w:eastAsia="Gill Sans MT" w:hAnsi="Gill Sans MT" w:cs="Gill Sans MT"/>
                    <w:color w:val="1492CA"/>
                    <w:spacing w:val="-18"/>
                    <w:w w:val="132"/>
                    <w:sz w:val="14"/>
                    <w:szCs w:val="14"/>
                  </w:rPr>
                  <w:t>P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5"/>
                    <w:w w:val="132"/>
                    <w:sz w:val="14"/>
                    <w:szCs w:val="14"/>
                  </w:rPr>
                  <w:t>a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9"/>
                    <w:w w:val="132"/>
                    <w:sz w:val="14"/>
                    <w:szCs w:val="14"/>
                  </w:rPr>
                  <w:t>g</w:t>
                </w:r>
                <w:r>
                  <w:rPr>
                    <w:rFonts w:ascii="Gill Sans MT" w:eastAsia="Gill Sans MT" w:hAnsi="Gill Sans MT" w:cs="Gill Sans MT"/>
                    <w:color w:val="1492CA"/>
                    <w:w w:val="132"/>
                    <w:sz w:val="14"/>
                    <w:szCs w:val="14"/>
                  </w:rPr>
                  <w:t>e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7"/>
                    <w:w w:val="132"/>
                    <w:sz w:val="14"/>
                    <w:szCs w:val="14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Gill Sans MT" w:eastAsia="Gill Sans MT" w:hAnsi="Gill Sans MT" w:cs="Gill Sans MT"/>
                    <w:color w:val="1492CA"/>
                    <w:w w:val="132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-16"/>
                    <w:w w:val="132"/>
                    <w:sz w:val="14"/>
                    <w:szCs w:val="14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color w:val="1492CA"/>
                    <w:sz w:val="14"/>
                    <w:szCs w:val="14"/>
                  </w:rPr>
                  <w:t>/</w:t>
                </w:r>
                <w:r>
                  <w:rPr>
                    <w:rFonts w:ascii="Gill Sans MT" w:eastAsia="Gill Sans MT" w:hAnsi="Gill Sans MT" w:cs="Gill Sans MT"/>
                    <w:color w:val="1492CA"/>
                    <w:spacing w:val="6"/>
                    <w:sz w:val="14"/>
                    <w:szCs w:val="14"/>
                  </w:rPr>
                  <w:t xml:space="preserve"> </w:t>
                </w:r>
                <w:r>
                  <w:rPr>
                    <w:rFonts w:ascii="Gill Sans MT" w:eastAsia="Gill Sans MT" w:hAnsi="Gill Sans MT" w:cs="Gill Sans MT"/>
                    <w:color w:val="1492CA"/>
                    <w:w w:val="127"/>
                    <w:sz w:val="14"/>
                    <w:szCs w:val="14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10B68" w14:textId="77777777" w:rsidR="007E0A98" w:rsidRDefault="007E0A98">
      <w:r>
        <w:separator/>
      </w:r>
    </w:p>
  </w:footnote>
  <w:footnote w:type="continuationSeparator" w:id="0">
    <w:p w14:paraId="71E6262E" w14:textId="77777777" w:rsidR="007E0A98" w:rsidRDefault="007E0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360A" w14:textId="27861E45" w:rsidR="008115E6" w:rsidRDefault="008115E6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93477" w14:textId="77777777" w:rsidR="008115E6" w:rsidRDefault="007E0A98">
    <w:pPr>
      <w:spacing w:line="200" w:lineRule="exact"/>
    </w:pPr>
    <w:r>
      <w:pict w14:anchorId="24D061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42.5pt;margin-top:42.5pt;width:78.3pt;height:22.7pt;z-index:-251657728;mso-position-horizontal-relative:page;mso-position-vertical-relative:page">
          <v:imagedata r:id="rId1" o:title=""/>
          <w10:wrap anchorx="page" anchory="page"/>
        </v:shape>
      </w:pict>
    </w:r>
    <w:r>
      <w:pict w14:anchorId="693BAD3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83.3pt;margin-top:50.5pt;width:69.75pt;height:12pt;z-index:-251656704;mso-position-horizontal-relative:page;mso-position-vertical-relative:page" filled="f" stroked="f">
          <v:textbox inset="0,0,0,0">
            <w:txbxContent>
              <w:p w14:paraId="735B1EDF" w14:textId="77777777" w:rsidR="008115E6" w:rsidRDefault="007E0A98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color w:val="1492CA"/>
                    <w:spacing w:val="-6"/>
                  </w:rPr>
                  <w:t>C</w:t>
                </w:r>
                <w:r>
                  <w:rPr>
                    <w:rFonts w:ascii="Arial" w:eastAsia="Arial" w:hAnsi="Arial" w:cs="Arial"/>
                    <w:color w:val="1492CA"/>
                    <w:spacing w:val="-5"/>
                  </w:rPr>
                  <w:t>u</w:t>
                </w:r>
                <w:r>
                  <w:rPr>
                    <w:rFonts w:ascii="Arial" w:eastAsia="Arial" w:hAnsi="Arial" w:cs="Arial"/>
                    <w:color w:val="1492CA"/>
                    <w:spacing w:val="-7"/>
                  </w:rPr>
                  <w:t>r</w:t>
                </w:r>
                <w:r>
                  <w:rPr>
                    <w:rFonts w:ascii="Arial" w:eastAsia="Arial" w:hAnsi="Arial" w:cs="Arial"/>
                    <w:color w:val="1492CA"/>
                    <w:spacing w:val="-5"/>
                  </w:rPr>
                  <w:t>r</w:t>
                </w:r>
                <w:r>
                  <w:rPr>
                    <w:rFonts w:ascii="Arial" w:eastAsia="Arial" w:hAnsi="Arial" w:cs="Arial"/>
                    <w:color w:val="1492CA"/>
                    <w:spacing w:val="-6"/>
                  </w:rPr>
                  <w:t>ic</w:t>
                </w:r>
                <w:r>
                  <w:rPr>
                    <w:rFonts w:ascii="Arial" w:eastAsia="Arial" w:hAnsi="Arial" w:cs="Arial"/>
                    <w:color w:val="1492CA"/>
                    <w:spacing w:val="-5"/>
                  </w:rPr>
                  <w:t>u</w:t>
                </w:r>
                <w:r>
                  <w:rPr>
                    <w:rFonts w:ascii="Arial" w:eastAsia="Arial" w:hAnsi="Arial" w:cs="Arial"/>
                    <w:color w:val="1492CA"/>
                    <w:spacing w:val="-8"/>
                  </w:rPr>
                  <w:t>l</w:t>
                </w:r>
                <w:r>
                  <w:rPr>
                    <w:rFonts w:ascii="Arial" w:eastAsia="Arial" w:hAnsi="Arial" w:cs="Arial"/>
                    <w:color w:val="1492CA"/>
                    <w:spacing w:val="-5"/>
                  </w:rPr>
                  <w:t>u</w:t>
                </w:r>
                <w:r>
                  <w:rPr>
                    <w:rFonts w:ascii="Arial" w:eastAsia="Arial" w:hAnsi="Arial" w:cs="Arial"/>
                    <w:color w:val="1492CA"/>
                  </w:rPr>
                  <w:t>m</w:t>
                </w:r>
                <w:r>
                  <w:rPr>
                    <w:rFonts w:ascii="Arial" w:eastAsia="Arial" w:hAnsi="Arial" w:cs="Arial"/>
                    <w:color w:val="1492CA"/>
                    <w:spacing w:val="-10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1492CA"/>
                    <w:spacing w:val="-8"/>
                  </w:rPr>
                  <w:t>v</w:t>
                </w:r>
                <w:r>
                  <w:rPr>
                    <w:rFonts w:ascii="Arial" w:eastAsia="Arial" w:hAnsi="Arial" w:cs="Arial"/>
                    <w:color w:val="1492CA"/>
                    <w:spacing w:val="-6"/>
                  </w:rPr>
                  <w:t>it</w:t>
                </w:r>
                <w:r>
                  <w:rPr>
                    <w:rFonts w:ascii="Arial" w:eastAsia="Arial" w:hAnsi="Arial" w:cs="Arial"/>
                    <w:color w:val="1492CA"/>
                    <w:spacing w:val="-5"/>
                  </w:rPr>
                  <w:t>a</w:t>
                </w:r>
                <w:r>
                  <w:rPr>
                    <w:rFonts w:ascii="Arial" w:eastAsia="Arial" w:hAnsi="Arial" w:cs="Arial"/>
                    <w:color w:val="1492CA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31724538">
        <v:shape id="_x0000_s2049" type="#_x0000_t202" style="position:absolute;margin-left:501.8pt;margin-top:50.5pt;width:60.6pt;height:12pt;z-index:-251655680;mso-position-horizontal-relative:page;mso-position-vertical-relative:page" filled="f" stroked="f">
          <v:textbox inset="0,0,0,0">
            <w:txbxContent>
              <w:p w14:paraId="18E63855" w14:textId="77777777" w:rsidR="008115E6" w:rsidRDefault="007E0A98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color w:val="1492CA"/>
                    <w:spacing w:val="-5"/>
                  </w:rPr>
                  <w:t>Lo</w:t>
                </w:r>
                <w:r>
                  <w:rPr>
                    <w:rFonts w:ascii="Arial" w:eastAsia="Arial" w:hAnsi="Arial" w:cs="Arial"/>
                    <w:color w:val="1492CA"/>
                    <w:spacing w:val="-6"/>
                  </w:rPr>
                  <w:t>i</w:t>
                </w:r>
                <w:r>
                  <w:rPr>
                    <w:rFonts w:ascii="Arial" w:eastAsia="Arial" w:hAnsi="Arial" w:cs="Arial"/>
                    <w:color w:val="1492CA"/>
                    <w:spacing w:val="-8"/>
                  </w:rPr>
                  <w:t>z</w:t>
                </w:r>
                <w:r>
                  <w:rPr>
                    <w:rFonts w:ascii="Arial" w:eastAsia="Arial" w:hAnsi="Arial" w:cs="Arial"/>
                    <w:color w:val="1492CA"/>
                    <w:spacing w:val="-5"/>
                  </w:rPr>
                  <w:t>o</w:t>
                </w:r>
                <w:r>
                  <w:rPr>
                    <w:rFonts w:ascii="Arial" w:eastAsia="Arial" w:hAnsi="Arial" w:cs="Arial"/>
                    <w:color w:val="1492CA"/>
                  </w:rPr>
                  <w:t>s</w:t>
                </w:r>
                <w:r>
                  <w:rPr>
                    <w:rFonts w:ascii="Arial" w:eastAsia="Arial" w:hAnsi="Arial" w:cs="Arial"/>
                    <w:color w:val="1492CA"/>
                    <w:spacing w:val="-1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1492CA"/>
                    <w:spacing w:val="-5"/>
                  </w:rPr>
                  <w:t>P</w:t>
                </w:r>
                <w:r>
                  <w:rPr>
                    <w:rFonts w:ascii="Arial" w:eastAsia="Arial" w:hAnsi="Arial" w:cs="Arial"/>
                    <w:color w:val="1492CA"/>
                    <w:spacing w:val="-7"/>
                  </w:rPr>
                  <w:t>a</w:t>
                </w:r>
                <w:r>
                  <w:rPr>
                    <w:rFonts w:ascii="Arial" w:eastAsia="Arial" w:hAnsi="Arial" w:cs="Arial"/>
                    <w:color w:val="1492CA"/>
                    <w:spacing w:val="-5"/>
                  </w:rPr>
                  <w:t>na</w:t>
                </w:r>
                <w:r>
                  <w:rPr>
                    <w:rFonts w:ascii="Arial" w:eastAsia="Arial" w:hAnsi="Arial" w:cs="Arial"/>
                    <w:color w:val="1492CA"/>
                    <w:spacing w:val="-8"/>
                  </w:rPr>
                  <w:t>y</w:t>
                </w:r>
                <w:r>
                  <w:rPr>
                    <w:rFonts w:ascii="Arial" w:eastAsia="Arial" w:hAnsi="Arial" w:cs="Arial"/>
                    <w:color w:val="1492CA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07B1C"/>
    <w:multiLevelType w:val="multilevel"/>
    <w:tmpl w:val="5CD6D7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5E6"/>
    <w:rsid w:val="005B475B"/>
    <w:rsid w:val="007E0A98"/>
    <w:rsid w:val="0081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AEF431B"/>
  <w15:docId w15:val="{E595FD94-AE49-4D92-A0D2-48E11EF8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645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2021-05-20T12:57:00Z</dcterms:created>
  <dcterms:modified xsi:type="dcterms:W3CDTF">2021-05-20T13:01:00Z</dcterms:modified>
</cp:coreProperties>
</file>